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3AADB" w14:textId="77777777" w:rsidR="00F51A83" w:rsidRDefault="002C0A25">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4622F395" wp14:editId="45E76C93">
                <wp:simplePos x="0" y="0"/>
                <wp:positionH relativeFrom="column">
                  <wp:posOffset>4046855</wp:posOffset>
                </wp:positionH>
                <wp:positionV relativeFrom="paragraph">
                  <wp:posOffset>-356870</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8AD958" w14:textId="77777777"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18.65pt;margin-top:-28.1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" stroked="f">
                <v:textbox>
                  <w:txbxContent>
                    <w:p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061E7378" w14:textId="77777777" w:rsidR="00F51A83" w:rsidRDefault="002C0A25">
      <w:pPr>
        <w:pStyle w:val="FicheTitre"/>
        <w:rPr>
          <w:rFonts w:cs="Arial Narrow"/>
          <w:b w:val="0"/>
          <w:bCs/>
          <w:spacing w:val="50"/>
          <w:szCs w:val="17"/>
        </w:rPr>
        <w:sectPr w:rsidR="00F51A83">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5A3D2E40" wp14:editId="782427D6">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F51A83" w14:paraId="098D4FDC" w14:textId="77777777">
        <w:tc>
          <w:tcPr>
            <w:tcW w:w="9039" w:type="dxa"/>
            <w:shd w:val="clear" w:color="auto" w:fill="465F9D"/>
          </w:tcPr>
          <w:p w14:paraId="59408940" w14:textId="77777777" w:rsidR="00F51A83" w:rsidRDefault="00F51A83">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1BDE411B" w14:textId="77777777" w:rsidR="00F51A83" w:rsidRDefault="00F51A83">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38746F04" w14:textId="77777777" w:rsidR="00F51A83" w:rsidRDefault="00F51A83">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65D3CDDC" w14:textId="77777777" w:rsidR="00F51A83" w:rsidRDefault="00F51A83">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0D3D63B9" w14:textId="77777777" w:rsidR="00F51A83" w:rsidRDefault="00F51A83">
      <w:pPr>
        <w:jc w:val="both"/>
        <w:rPr>
          <w:rFonts w:ascii="Arial" w:hAnsi="Arial" w:cs="Arial"/>
        </w:rPr>
      </w:pPr>
    </w:p>
    <w:p w14:paraId="0727578C"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0B565733"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0A5C01FE" w14:textId="77777777" w:rsidR="00F51A83" w:rsidRDefault="00F51A83">
      <w:pPr>
        <w:rPr>
          <w:rFonts w:ascii="Marianne" w:hAnsi="Marianne"/>
        </w:rPr>
      </w:pPr>
    </w:p>
    <w:p w14:paraId="06C5252C" w14:textId="77777777" w:rsidR="00F51A83" w:rsidRDefault="00F51A83">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542FCFCA" w14:textId="77777777" w:rsidR="00F51A83" w:rsidRDefault="00F51A83">
      <w:pPr>
        <w:rPr>
          <w:rFonts w:ascii="Marianne" w:hAnsi="Marianne"/>
        </w:rPr>
      </w:pPr>
    </w:p>
    <w:p w14:paraId="49436B2C" w14:textId="77777777" w:rsidR="00F51A83" w:rsidRDefault="00F51A83">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3A735B50" w14:textId="77777777" w:rsidR="00F51A83" w:rsidRDefault="00F51A83">
      <w:pPr>
        <w:jc w:val="both"/>
        <w:rPr>
          <w:rFonts w:ascii="Marianne" w:hAnsi="Marianne" w:cs="Arial"/>
          <w:i/>
          <w:iCs/>
        </w:rPr>
      </w:pPr>
    </w:p>
    <w:p w14:paraId="7682EE37" w14:textId="77777777" w:rsidR="00F51A83" w:rsidRDefault="00F51A83">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7F9B23D" w14:textId="77777777" w:rsidR="00F51A83" w:rsidRDefault="00F51A83">
      <w:pPr>
        <w:jc w:val="both"/>
        <w:rPr>
          <w:rFonts w:ascii="Marianne" w:hAnsi="Marianne" w:cs="Arial"/>
          <w:i/>
          <w:sz w:val="18"/>
          <w:szCs w:val="18"/>
        </w:rPr>
      </w:pPr>
    </w:p>
    <w:p w14:paraId="6137842F" w14:textId="77777777" w:rsidR="00F51A83" w:rsidRDefault="00F51A83">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3215BD23" w14:textId="77777777">
        <w:tc>
          <w:tcPr>
            <w:tcW w:w="9710" w:type="dxa"/>
            <w:shd w:val="clear" w:color="auto" w:fill="465F9D"/>
          </w:tcPr>
          <w:p w14:paraId="29D6D77E" w14:textId="77777777" w:rsidR="00F51A83" w:rsidRDefault="00F51A83">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0705C2AE"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CNRS Délégation Régionale Hauts-de-France,</w:t>
      </w:r>
    </w:p>
    <w:p w14:paraId="030A5452"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43 avenue Le Corbusier</w:t>
      </w:r>
    </w:p>
    <w:p w14:paraId="3E518FBA"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BP30123</w:t>
      </w:r>
    </w:p>
    <w:p w14:paraId="5A03A66B" w14:textId="77777777" w:rsidR="00F51A83"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59001 Lille Cedex</w:t>
      </w:r>
    </w:p>
    <w:p w14:paraId="59142B2A" w14:textId="77777777" w:rsidR="00F96C91" w:rsidRPr="00F96C91" w:rsidRDefault="00F96C91" w:rsidP="00F96C91">
      <w:pPr>
        <w:pStyle w:val="En-tte"/>
        <w:jc w:val="center"/>
        <w:rPr>
          <w:rFonts w:ascii="Marianne" w:hAnsi="Marianne" w:cs="Arial"/>
        </w:rPr>
      </w:pPr>
      <w:r w:rsidRPr="00F96C91">
        <w:rPr>
          <w:rFonts w:ascii="Marianne" w:hAnsi="Marianne" w:cs="Arial"/>
        </w:rPr>
        <w:t>Tél. : 0320125800</w:t>
      </w:r>
    </w:p>
    <w:p w14:paraId="75C8D15B" w14:textId="4861C78C" w:rsidR="00F96C91" w:rsidRPr="00F96C91" w:rsidRDefault="00F96C91" w:rsidP="00F96C91">
      <w:pPr>
        <w:pStyle w:val="En-tte"/>
        <w:jc w:val="center"/>
        <w:rPr>
          <w:rFonts w:ascii="Marianne" w:hAnsi="Marianne" w:cs="Arial"/>
        </w:rPr>
      </w:pPr>
      <w:r w:rsidRPr="00F96C91">
        <w:rPr>
          <w:rFonts w:ascii="Marianne" w:hAnsi="Marianne" w:cs="Arial"/>
        </w:rPr>
        <w:t>Courriel : dr18.liste.poleachats@cnrs.fr</w:t>
      </w:r>
    </w:p>
    <w:p w14:paraId="34148DDD" w14:textId="77777777" w:rsidR="00F51A83" w:rsidRDefault="00F51A83">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10ADEBDA" w14:textId="77777777">
        <w:tc>
          <w:tcPr>
            <w:tcW w:w="9852" w:type="dxa"/>
            <w:shd w:val="clear" w:color="auto" w:fill="465F9D"/>
          </w:tcPr>
          <w:p w14:paraId="1393303A" w14:textId="77777777" w:rsidR="00F51A83" w:rsidRDefault="00F51A83">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7B3DC84F" w14:textId="77777777" w:rsidR="00F51A83" w:rsidRDefault="00F51A83">
      <w:pPr>
        <w:pStyle w:val="fcase1ertab"/>
        <w:tabs>
          <w:tab w:val="clear" w:pos="426"/>
          <w:tab w:val="left" w:pos="0"/>
        </w:tabs>
        <w:spacing w:before="120"/>
        <w:ind w:left="0" w:firstLine="0"/>
        <w:rPr>
          <w:rFonts w:ascii="Marianne" w:hAnsi="Marianne" w:cs="Arial"/>
          <w:i/>
          <w:sz w:val="16"/>
          <w:szCs w:val="16"/>
        </w:rPr>
      </w:pPr>
    </w:p>
    <w:p w14:paraId="6ECE7379" w14:textId="77777777" w:rsidR="00061636" w:rsidRPr="00061636" w:rsidRDefault="00C81571" w:rsidP="00061636">
      <w:pPr>
        <w:rPr>
          <w:rFonts w:ascii="Marianne" w:hAnsi="Marianne" w:cs="Arial"/>
        </w:rPr>
      </w:pPr>
      <w:r>
        <w:rPr>
          <w:rFonts w:ascii="Marianne" w:hAnsi="Marianne" w:cs="Arial"/>
        </w:rPr>
        <w:t>Consultation n°</w:t>
      </w:r>
      <w:r w:rsidR="003F293B" w:rsidRPr="003F293B">
        <w:rPr>
          <w:rFonts w:ascii="Marianne" w:hAnsi="Marianne" w:cs="Arial"/>
        </w:rPr>
        <w:t>2025</w:t>
      </w:r>
      <w:r w:rsidR="00061636">
        <w:rPr>
          <w:rFonts w:ascii="Marianne" w:hAnsi="Marianne" w:cs="Arial"/>
        </w:rPr>
        <w:t>10071133</w:t>
      </w:r>
      <w:r>
        <w:rPr>
          <w:rFonts w:ascii="Marianne" w:hAnsi="Marianne" w:cs="Arial"/>
        </w:rPr>
        <w:t xml:space="preserve"> : </w:t>
      </w:r>
      <w:r w:rsidR="00061636" w:rsidRPr="00061636">
        <w:rPr>
          <w:rFonts w:ascii="Marianne" w:hAnsi="Marianne" w:cs="Arial"/>
        </w:rPr>
        <w:t>Création d’un laboratoire de fabrication de dispositifs de stockage de</w:t>
      </w:r>
    </w:p>
    <w:p w14:paraId="0C3A6ECC" w14:textId="201F9423" w:rsidR="00C81571" w:rsidRDefault="00061636" w:rsidP="00061636">
      <w:pPr>
        <w:rPr>
          <w:rFonts w:ascii="Marianne" w:hAnsi="Marianne" w:cs="Arial"/>
        </w:rPr>
      </w:pPr>
      <w:r w:rsidRPr="00061636">
        <w:rPr>
          <w:rFonts w:ascii="Marianne" w:hAnsi="Marianne" w:cs="Arial"/>
        </w:rPr>
        <w:t>l’énergie sur le site de l’institut d’électronique, de microélectronique et de nanotechnologie (IEMN) de Villeneuve d’Ascq</w:t>
      </w:r>
    </w:p>
    <w:p w14:paraId="38B93165" w14:textId="77777777" w:rsidR="009F2515" w:rsidRDefault="009F2515">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6DC3D284" w14:textId="77777777">
        <w:tc>
          <w:tcPr>
            <w:tcW w:w="9852" w:type="dxa"/>
            <w:shd w:val="clear" w:color="auto" w:fill="465F9D"/>
          </w:tcPr>
          <w:p w14:paraId="33A8CCC1" w14:textId="77777777" w:rsidR="00F51A83" w:rsidRDefault="00F51A83">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0C6FF9F5" w14:textId="77777777" w:rsidR="00F51A83" w:rsidRDefault="00F51A83">
      <w:pPr>
        <w:pStyle w:val="Titre9"/>
        <w:numPr>
          <w:ilvl w:val="0"/>
          <w:numId w:val="0"/>
        </w:numPr>
        <w:rPr>
          <w:rFonts w:ascii="Marianne" w:hAnsi="Marianne"/>
          <w:i w:val="0"/>
          <w:sz w:val="20"/>
        </w:rPr>
      </w:pPr>
    </w:p>
    <w:p w14:paraId="3ED4E3FA" w14:textId="77777777" w:rsidR="00F51A83" w:rsidRDefault="00F51A83">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083ABB9A" w14:textId="77777777" w:rsidR="00F51A83" w:rsidRDefault="00F51A83">
      <w:pPr>
        <w:pStyle w:val="Titre9"/>
        <w:tabs>
          <w:tab w:val="num" w:pos="0"/>
        </w:tabs>
        <w:ind w:left="0"/>
        <w:jc w:val="both"/>
        <w:rPr>
          <w:rFonts w:ascii="Marianne" w:hAnsi="Marianne"/>
          <w:i w:val="0"/>
          <w:iCs w:val="0"/>
          <w:sz w:val="20"/>
          <w:szCs w:val="20"/>
        </w:rPr>
      </w:pPr>
    </w:p>
    <w:p w14:paraId="503BA4E3" w14:textId="77777777" w:rsidR="00F51A83" w:rsidRDefault="00F51A83">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1B317D2C" w14:textId="77777777" w:rsidR="00F51A83" w:rsidRDefault="00F51A83">
      <w:pPr>
        <w:jc w:val="both"/>
        <w:rPr>
          <w:rFonts w:ascii="Marianne" w:hAnsi="Marianne" w:cs="Arial"/>
          <w:b/>
          <w:bCs/>
        </w:rPr>
      </w:pPr>
    </w:p>
    <w:p w14:paraId="549BB941"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751EDC42" w14:textId="77777777" w:rsidR="00F51A83" w:rsidRDefault="00F51A83">
      <w:pPr>
        <w:rPr>
          <w:rFonts w:ascii="Marianne" w:hAnsi="Marianne"/>
        </w:rPr>
      </w:pPr>
    </w:p>
    <w:p w14:paraId="3BF4D486" w14:textId="77777777" w:rsidR="00F51A83" w:rsidRDefault="00F51A83">
      <w:pPr>
        <w:rPr>
          <w:rFonts w:ascii="Marianne" w:hAnsi="Marianne"/>
        </w:rPr>
      </w:pPr>
    </w:p>
    <w:p w14:paraId="3A89FEF5"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5B06D485" w14:textId="77777777" w:rsidR="00F51A83" w:rsidRDefault="00F51A83">
      <w:pPr>
        <w:rPr>
          <w:rFonts w:ascii="Marianne" w:hAnsi="Marianne"/>
        </w:rPr>
      </w:pPr>
    </w:p>
    <w:p w14:paraId="3013D227" w14:textId="77777777" w:rsidR="00F51A83" w:rsidRDefault="00F51A83">
      <w:pPr>
        <w:rPr>
          <w:rFonts w:ascii="Marianne" w:hAnsi="Marianne"/>
        </w:rPr>
      </w:pPr>
    </w:p>
    <w:p w14:paraId="0371E1DC"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42F27789" w14:textId="77777777" w:rsidR="00F51A83" w:rsidRDefault="00F51A83">
      <w:pPr>
        <w:rPr>
          <w:rFonts w:ascii="Marianne" w:hAnsi="Marianne"/>
        </w:rPr>
      </w:pPr>
    </w:p>
    <w:p w14:paraId="6AE0889A" w14:textId="77777777" w:rsidR="00F51A83" w:rsidRDefault="00F51A83">
      <w:pPr>
        <w:rPr>
          <w:rFonts w:ascii="Marianne" w:hAnsi="Marianne"/>
        </w:rPr>
      </w:pPr>
    </w:p>
    <w:p w14:paraId="42E560E0"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74C23EA0" w14:textId="77777777" w:rsidR="00F51A83" w:rsidRDefault="00F51A83">
      <w:pPr>
        <w:rPr>
          <w:rFonts w:ascii="Marianne" w:hAnsi="Marianne"/>
        </w:rPr>
      </w:pPr>
    </w:p>
    <w:p w14:paraId="5AE96461" w14:textId="77777777" w:rsidR="00F51A83" w:rsidRDefault="00F51A83">
      <w:pPr>
        <w:rPr>
          <w:rFonts w:ascii="Marianne" w:hAnsi="Marianne"/>
        </w:rPr>
      </w:pPr>
    </w:p>
    <w:p w14:paraId="46BCB893" w14:textId="77777777" w:rsidR="00F51A83" w:rsidRDefault="00F51A83">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5101C95A" w14:textId="77777777" w:rsidR="00F51A83" w:rsidRDefault="00F51A83">
      <w:pPr>
        <w:rPr>
          <w:rFonts w:ascii="Marianne" w:hAnsi="Marianne"/>
        </w:rPr>
      </w:pPr>
    </w:p>
    <w:p w14:paraId="4C965564" w14:textId="77777777" w:rsidR="00F51A83" w:rsidRDefault="00F51A83">
      <w:pPr>
        <w:rPr>
          <w:rFonts w:ascii="Marianne" w:hAnsi="Marianne"/>
        </w:rPr>
      </w:pPr>
    </w:p>
    <w:p w14:paraId="3E56B30C"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1F1FA568" w14:textId="77777777" w:rsidR="00F51A83" w:rsidRDefault="00F51A83">
      <w:pPr>
        <w:jc w:val="both"/>
        <w:rPr>
          <w:rFonts w:ascii="Marianne" w:hAnsi="Marianne" w:cs="Arial"/>
          <w:b/>
          <w:bCs/>
        </w:rPr>
      </w:pPr>
    </w:p>
    <w:p w14:paraId="1C195CA7" w14:textId="77777777" w:rsidR="00F51A83" w:rsidRDefault="00F51A83">
      <w:pPr>
        <w:jc w:val="both"/>
        <w:rPr>
          <w:rFonts w:ascii="Marianne" w:hAnsi="Marianne" w:cs="Arial"/>
          <w:b/>
          <w:bCs/>
        </w:rPr>
      </w:pPr>
    </w:p>
    <w:p w14:paraId="14042C4A"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7F23E081" w14:textId="77777777" w:rsidR="00F51A83" w:rsidRDefault="00F51A83">
      <w:pPr>
        <w:jc w:val="both"/>
        <w:rPr>
          <w:rFonts w:ascii="Marianne" w:hAnsi="Marianne" w:cs="Arial"/>
        </w:rPr>
      </w:pPr>
    </w:p>
    <w:p w14:paraId="1E68BBF6"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061636">
        <w:rPr>
          <w:rFonts w:ascii="Marianne" w:hAnsi="Marianne"/>
        </w:rPr>
      </w:r>
      <w:r w:rsidR="0006163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32FF9307" w14:textId="77777777" w:rsidR="00F51A83" w:rsidRDefault="00F51A83">
      <w:pPr>
        <w:ind w:left="567"/>
        <w:jc w:val="both"/>
        <w:rPr>
          <w:rFonts w:ascii="Marianne" w:hAnsi="Marianne" w:cs="Arial"/>
        </w:rPr>
      </w:pPr>
    </w:p>
    <w:p w14:paraId="11B83209"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061636">
        <w:rPr>
          <w:rFonts w:ascii="Marianne" w:hAnsi="Marianne"/>
        </w:rPr>
      </w:r>
      <w:r w:rsidR="0006163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6264497A" w14:textId="77777777" w:rsidR="00F51A83" w:rsidRDefault="00F51A83">
      <w:pPr>
        <w:ind w:left="567"/>
        <w:jc w:val="both"/>
        <w:rPr>
          <w:rFonts w:ascii="Marianne" w:hAnsi="Marianne" w:cs="Arial"/>
          <w:bCs/>
          <w:sz w:val="22"/>
        </w:rPr>
      </w:pPr>
    </w:p>
    <w:p w14:paraId="3C63AEBA" w14:textId="77777777" w:rsidR="00F51A83" w:rsidRDefault="00F51A83">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5732F481" w14:textId="77777777" w:rsidR="00F51A83" w:rsidRPr="003F293B" w:rsidRDefault="003F293B">
      <w:pPr>
        <w:spacing w:before="120"/>
        <w:jc w:val="both"/>
        <w:rPr>
          <w:rFonts w:ascii="Marianne" w:hAnsi="Marianne" w:cs="Arial"/>
          <w:i/>
          <w:iCs/>
          <w:szCs w:val="18"/>
        </w:rPr>
      </w:pPr>
      <w:r>
        <w:rPr>
          <w:rFonts w:ascii="Marianne" w:hAnsi="Marianne" w:cs="Arial"/>
          <w:i/>
          <w:iCs/>
          <w:szCs w:val="18"/>
        </w:rPr>
        <w:t>Sans objet</w:t>
      </w:r>
      <w:r w:rsidR="00F51A83">
        <w:rPr>
          <w:rFonts w:ascii="Marianne" w:hAnsi="Marianne" w:cs="Arial"/>
          <w:i/>
          <w:iCs/>
          <w:szCs w:val="18"/>
        </w:rPr>
        <w:t>.</w:t>
      </w:r>
    </w:p>
    <w:p w14:paraId="58DAD805" w14:textId="77777777" w:rsidR="00F51A83" w:rsidRDefault="00F51A83">
      <w:pPr>
        <w:rPr>
          <w:vanish/>
        </w:rPr>
      </w:pPr>
    </w:p>
    <w:p w14:paraId="5E9E2BE1" w14:textId="77777777" w:rsidR="00F51A83" w:rsidRDefault="00F51A83">
      <w:pPr>
        <w:tabs>
          <w:tab w:val="left" w:pos="-142"/>
          <w:tab w:val="left" w:pos="4111"/>
        </w:tabs>
        <w:rPr>
          <w:rFonts w:ascii="Marianne" w:hAnsi="Marianne" w:cs="Arial"/>
          <w:b/>
          <w:bCs/>
          <w:sz w:val="22"/>
          <w:szCs w:val="22"/>
        </w:rPr>
      </w:pPr>
    </w:p>
    <w:p w14:paraId="75063E70" w14:textId="77777777" w:rsidR="00F51A83" w:rsidRDefault="00F51A83">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0B963784" w14:textId="77777777" w:rsidR="00F51A83" w:rsidRDefault="00F51A83">
      <w:pPr>
        <w:keepNext/>
        <w:tabs>
          <w:tab w:val="left" w:pos="-142"/>
          <w:tab w:val="left" w:pos="4111"/>
        </w:tabs>
        <w:jc w:val="both"/>
        <w:rPr>
          <w:rFonts w:ascii="Marianne" w:hAnsi="Marianne" w:cs="Arial"/>
          <w:b/>
          <w:bCs/>
          <w:sz w:val="22"/>
          <w:szCs w:val="22"/>
        </w:rPr>
      </w:pPr>
    </w:p>
    <w:p w14:paraId="1CDC7AED" w14:textId="77777777" w:rsidR="00F51A83" w:rsidRDefault="00F51A83">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2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2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5164A3DF" w14:textId="77777777" w:rsidR="00F51A83" w:rsidRDefault="00F51A83">
      <w:pPr>
        <w:pStyle w:val="En-tte"/>
        <w:tabs>
          <w:tab w:val="clear" w:pos="4536"/>
          <w:tab w:val="clear" w:pos="9072"/>
          <w:tab w:val="left" w:pos="0"/>
          <w:tab w:val="left" w:pos="2160"/>
        </w:tabs>
        <w:jc w:val="both"/>
        <w:rPr>
          <w:rFonts w:ascii="Marianne" w:hAnsi="Marianne" w:cs="Arial"/>
          <w:i/>
          <w:iCs/>
          <w:sz w:val="16"/>
          <w:szCs w:val="16"/>
        </w:rPr>
      </w:pPr>
    </w:p>
    <w:p w14:paraId="1CEF90AF"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2D8E47EA"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4669BAA4"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12A0F3A"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25970242"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2D3E5DD1"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4CA1EB79" w14:textId="77777777" w:rsidR="00F51A83" w:rsidRDefault="00F51A83">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AD364E8"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1AD32453"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31254A5D"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7EA28CD3" w14:textId="77777777" w:rsidR="00F51A83" w:rsidRDefault="00F51A83">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3D017FF3" w14:textId="77777777" w:rsidR="00F51A83" w:rsidRDefault="00F51A83">
      <w:pPr>
        <w:pStyle w:val="En-tte"/>
        <w:tabs>
          <w:tab w:val="left" w:pos="2160"/>
        </w:tabs>
        <w:ind w:left="284"/>
        <w:jc w:val="both"/>
        <w:rPr>
          <w:rFonts w:ascii="Marianne" w:hAnsi="Marianne" w:cs="Arial"/>
          <w:iCs/>
          <w:sz w:val="16"/>
          <w:szCs w:val="18"/>
        </w:rPr>
      </w:pPr>
    </w:p>
    <w:p w14:paraId="7D966C82" w14:textId="77777777" w:rsidR="00F51A83" w:rsidRDefault="00F51A83">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0ECDB243" w14:textId="77777777" w:rsidR="00F51A83" w:rsidRDefault="00F51A83">
      <w:pPr>
        <w:pStyle w:val="En-tte"/>
        <w:ind w:left="993"/>
        <w:jc w:val="both"/>
        <w:rPr>
          <w:rFonts w:ascii="Marianne" w:hAnsi="Marianne" w:cs="Arial"/>
          <w:iCs/>
          <w:sz w:val="16"/>
          <w:szCs w:val="18"/>
        </w:rPr>
      </w:pPr>
    </w:p>
    <w:p w14:paraId="043C71B6" w14:textId="77777777" w:rsidR="00F51A83" w:rsidRDefault="00F51A83">
      <w:pPr>
        <w:pStyle w:val="En-tte"/>
        <w:ind w:left="993"/>
        <w:jc w:val="both"/>
        <w:rPr>
          <w:rFonts w:ascii="Marianne" w:hAnsi="Marianne" w:cs="Arial"/>
          <w:iCs/>
          <w:sz w:val="16"/>
          <w:szCs w:val="18"/>
        </w:rPr>
      </w:pPr>
    </w:p>
    <w:p w14:paraId="1DE2FD87" w14:textId="77777777" w:rsidR="00F51A83" w:rsidRDefault="00F51A83">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2824F68A" w14:textId="77777777" w:rsidR="00F51A83" w:rsidRDefault="00F51A83">
      <w:pPr>
        <w:pStyle w:val="En-tte"/>
        <w:tabs>
          <w:tab w:val="left" w:pos="0"/>
          <w:tab w:val="left" w:pos="2160"/>
        </w:tabs>
        <w:ind w:left="993"/>
        <w:jc w:val="both"/>
        <w:rPr>
          <w:rFonts w:ascii="Marianne" w:hAnsi="Marianne" w:cs="Arial"/>
          <w:iCs/>
          <w:sz w:val="16"/>
          <w:szCs w:val="18"/>
        </w:rPr>
      </w:pPr>
    </w:p>
    <w:p w14:paraId="2D12E573" w14:textId="77777777" w:rsidR="00F51A83" w:rsidRDefault="00F51A83">
      <w:pPr>
        <w:pStyle w:val="En-tte"/>
        <w:tabs>
          <w:tab w:val="left" w:pos="0"/>
          <w:tab w:val="left" w:pos="2160"/>
        </w:tabs>
        <w:ind w:left="993"/>
        <w:jc w:val="both"/>
        <w:rPr>
          <w:rFonts w:ascii="Marianne" w:hAnsi="Marianne" w:cs="Arial"/>
          <w:iCs/>
          <w:sz w:val="16"/>
          <w:szCs w:val="18"/>
        </w:rPr>
      </w:pPr>
    </w:p>
    <w:p w14:paraId="48F93409" w14:textId="77777777" w:rsidR="00F51A83" w:rsidRDefault="00F51A83">
      <w:pPr>
        <w:pStyle w:val="En-tte"/>
        <w:tabs>
          <w:tab w:val="left" w:pos="0"/>
          <w:tab w:val="left" w:pos="2160"/>
        </w:tabs>
        <w:ind w:left="993"/>
        <w:jc w:val="both"/>
        <w:rPr>
          <w:rFonts w:ascii="Arial" w:hAnsi="Arial" w:cs="Arial"/>
          <w:iCs/>
          <w:sz w:val="16"/>
          <w:szCs w:val="18"/>
        </w:rPr>
      </w:pPr>
    </w:p>
    <w:p w14:paraId="1B4E0D25" w14:textId="77777777" w:rsidR="00F51A83" w:rsidRDefault="00F51A83">
      <w:pPr>
        <w:pStyle w:val="En-tte"/>
        <w:tabs>
          <w:tab w:val="left" w:pos="0"/>
          <w:tab w:val="left" w:pos="2160"/>
        </w:tabs>
        <w:ind w:left="993"/>
        <w:jc w:val="both"/>
        <w:rPr>
          <w:rFonts w:ascii="Arial" w:hAnsi="Arial" w:cs="Arial"/>
          <w:iCs/>
          <w:sz w:val="16"/>
          <w:szCs w:val="18"/>
        </w:rPr>
      </w:pPr>
    </w:p>
    <w:p w14:paraId="1C5B100C" w14:textId="77777777" w:rsidR="00F51A83" w:rsidRDefault="00F51A83">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2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C835A66"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062FE42F"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061636">
        <w:rPr>
          <w:rFonts w:ascii="Marianne" w:hAnsi="Marianne"/>
        </w:rPr>
      </w:r>
      <w:r w:rsidR="0006163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76518C8D" w14:textId="77777777" w:rsidR="00F51A83" w:rsidRDefault="00F51A83">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318A073E"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17449F7B" w14:textId="77777777" w:rsidR="00F51A83" w:rsidRDefault="00F51A83">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F51A83" w14:paraId="254D3513" w14:textId="77777777">
        <w:trPr>
          <w:trHeight w:val="629"/>
        </w:trPr>
        <w:tc>
          <w:tcPr>
            <w:tcW w:w="9747" w:type="dxa"/>
            <w:shd w:val="clear" w:color="auto" w:fill="465F9D"/>
          </w:tcPr>
          <w:p w14:paraId="3EA6EFE0" w14:textId="77777777" w:rsidR="00F51A83" w:rsidRDefault="00F51A83">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1DF9E56F" w14:textId="77777777" w:rsidR="00F51A83" w:rsidRDefault="00F51A83">
      <w:pPr>
        <w:tabs>
          <w:tab w:val="left" w:pos="-142"/>
          <w:tab w:val="left" w:pos="4111"/>
        </w:tabs>
        <w:rPr>
          <w:rFonts w:ascii="Marianne" w:hAnsi="Marianne" w:cs="Arial"/>
          <w:b/>
          <w:bCs/>
          <w:sz w:val="22"/>
          <w:szCs w:val="22"/>
        </w:rPr>
      </w:pPr>
    </w:p>
    <w:p w14:paraId="16E38A66" w14:textId="77777777" w:rsidR="00F51A83" w:rsidRDefault="00F51A83">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324131F0" w14:textId="77777777" w:rsidR="00F51A83" w:rsidRDefault="00F51A83">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0A259796" w14:textId="77777777" w:rsidR="00F51A83" w:rsidRDefault="00F51A83">
      <w:pPr>
        <w:rPr>
          <w:rFonts w:ascii="Marianne" w:hAnsi="Marianne" w:cs="Arial"/>
        </w:rPr>
      </w:pPr>
    </w:p>
    <w:p w14:paraId="5F350F56"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119A38C7" w14:textId="77777777" w:rsidR="00F51A83" w:rsidRDefault="00F51A83">
      <w:pPr>
        <w:jc w:val="both"/>
        <w:rPr>
          <w:rFonts w:ascii="Marianne" w:hAnsi="Marianne" w:cs="Arial"/>
          <w:i/>
          <w:sz w:val="18"/>
        </w:rPr>
      </w:pPr>
    </w:p>
    <w:p w14:paraId="6480D84C" w14:textId="77777777" w:rsidR="00F51A83" w:rsidRDefault="00F51A83">
      <w:pPr>
        <w:jc w:val="both"/>
        <w:rPr>
          <w:rFonts w:ascii="Marianne" w:hAnsi="Marianne" w:cs="Arial"/>
          <w:i/>
          <w:sz w:val="18"/>
        </w:rPr>
      </w:pPr>
    </w:p>
    <w:p w14:paraId="3DF6C9AE" w14:textId="77777777" w:rsidR="00F51A83" w:rsidRDefault="00F51A83">
      <w:pPr>
        <w:jc w:val="both"/>
        <w:rPr>
          <w:rFonts w:ascii="Marianne" w:hAnsi="Marianne" w:cs="Arial"/>
          <w:i/>
          <w:sz w:val="18"/>
        </w:rPr>
      </w:pPr>
    </w:p>
    <w:p w14:paraId="3FA3EB88" w14:textId="77777777" w:rsidR="00F51A83" w:rsidRDefault="00F51A83">
      <w:pPr>
        <w:jc w:val="both"/>
        <w:rPr>
          <w:rFonts w:ascii="Marianne" w:hAnsi="Marianne" w:cs="Arial"/>
          <w:i/>
          <w:sz w:val="18"/>
        </w:rPr>
      </w:pPr>
    </w:p>
    <w:p w14:paraId="0E8F99A6" w14:textId="77777777" w:rsidR="00F51A83" w:rsidRDefault="00F51A83">
      <w:pPr>
        <w:jc w:val="both"/>
        <w:rPr>
          <w:rFonts w:ascii="Marianne" w:hAnsi="Marianne" w:cs="Arial"/>
          <w:i/>
          <w:sz w:val="18"/>
        </w:rPr>
      </w:pPr>
    </w:p>
    <w:p w14:paraId="36063598" w14:textId="77777777" w:rsidR="00F51A83" w:rsidRDefault="00F51A83">
      <w:pPr>
        <w:jc w:val="both"/>
        <w:rPr>
          <w:rFonts w:ascii="Marianne" w:hAnsi="Marianne" w:cs="Arial"/>
          <w:i/>
          <w:sz w:val="18"/>
        </w:rPr>
      </w:pPr>
    </w:p>
    <w:p w14:paraId="2742DC37" w14:textId="77777777" w:rsidR="00F51A83" w:rsidRDefault="00F51A83">
      <w:pPr>
        <w:jc w:val="both"/>
        <w:rPr>
          <w:rFonts w:ascii="Marianne" w:hAnsi="Marianne" w:cs="Arial"/>
          <w:i/>
          <w:sz w:val="18"/>
        </w:rPr>
      </w:pPr>
    </w:p>
    <w:p w14:paraId="4B06F535"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64F9DA2D" w14:textId="77777777" w:rsidR="00F51A83" w:rsidRDefault="00F51A83">
      <w:pPr>
        <w:jc w:val="both"/>
        <w:rPr>
          <w:rFonts w:ascii="Marianne" w:hAnsi="Marianne" w:cs="Arial"/>
          <w:i/>
          <w:sz w:val="18"/>
        </w:rPr>
      </w:pPr>
    </w:p>
    <w:p w14:paraId="6033EE13" w14:textId="77777777" w:rsidR="00F51A83" w:rsidRDefault="00F51A83">
      <w:pPr>
        <w:jc w:val="both"/>
        <w:rPr>
          <w:rFonts w:ascii="Marianne" w:hAnsi="Marianne" w:cs="Arial"/>
          <w:i/>
          <w:sz w:val="18"/>
        </w:rPr>
      </w:pPr>
    </w:p>
    <w:p w14:paraId="4341472A" w14:textId="77777777" w:rsidR="00F51A83" w:rsidRDefault="00F51A83">
      <w:pPr>
        <w:jc w:val="both"/>
        <w:rPr>
          <w:rFonts w:ascii="Marianne" w:hAnsi="Marianne" w:cs="Arial"/>
          <w:i/>
          <w:sz w:val="18"/>
        </w:rPr>
      </w:pPr>
    </w:p>
    <w:p w14:paraId="3A53DE31" w14:textId="77777777" w:rsidR="00F51A83" w:rsidRDefault="00F51A83">
      <w:pPr>
        <w:jc w:val="both"/>
        <w:rPr>
          <w:rFonts w:ascii="Marianne" w:hAnsi="Marianne" w:cs="Arial"/>
          <w:i/>
          <w:sz w:val="18"/>
        </w:rPr>
      </w:pPr>
    </w:p>
    <w:p w14:paraId="3E7FBFAA" w14:textId="77777777" w:rsidR="00F51A83" w:rsidRDefault="00F51A83">
      <w:pPr>
        <w:jc w:val="both"/>
        <w:rPr>
          <w:rFonts w:ascii="Marianne" w:hAnsi="Marianne" w:cs="Arial"/>
          <w:i/>
          <w:sz w:val="18"/>
        </w:rPr>
      </w:pPr>
    </w:p>
    <w:p w14:paraId="45E8A9A2" w14:textId="77777777" w:rsidR="00F51A83" w:rsidRDefault="00F51A83">
      <w:pPr>
        <w:jc w:val="both"/>
        <w:rPr>
          <w:rFonts w:ascii="Marianne" w:hAnsi="Marianne" w:cs="Arial"/>
          <w:i/>
          <w:sz w:val="18"/>
        </w:rPr>
      </w:pPr>
    </w:p>
    <w:p w14:paraId="09C093A2" w14:textId="77777777" w:rsidR="00F51A83" w:rsidRDefault="00F51A83">
      <w:pPr>
        <w:jc w:val="both"/>
        <w:rPr>
          <w:rFonts w:ascii="Marianne" w:hAnsi="Marianne" w:cs="Arial"/>
          <w:i/>
          <w:sz w:val="18"/>
        </w:rPr>
      </w:pPr>
    </w:p>
    <w:p w14:paraId="3BEC50EB" w14:textId="77777777" w:rsidR="00F51A83" w:rsidRDefault="00F51A83">
      <w:pPr>
        <w:jc w:val="both"/>
        <w:rPr>
          <w:rFonts w:ascii="Marianne" w:hAnsi="Marianne" w:cs="Arial"/>
          <w:i/>
          <w:sz w:val="18"/>
        </w:rPr>
      </w:pPr>
    </w:p>
    <w:p w14:paraId="73E92182" w14:textId="77777777" w:rsidR="00F51A83" w:rsidRDefault="00F51A83">
      <w:pPr>
        <w:pStyle w:val="En-tte"/>
        <w:tabs>
          <w:tab w:val="clear" w:pos="4536"/>
          <w:tab w:val="clear" w:pos="9072"/>
          <w:tab w:val="left" w:pos="0"/>
          <w:tab w:val="left" w:pos="2160"/>
        </w:tabs>
        <w:jc w:val="both"/>
        <w:rPr>
          <w:rFonts w:ascii="Marianne" w:hAnsi="Marianne" w:cs="Arial"/>
          <w:i/>
          <w:sz w:val="18"/>
        </w:rPr>
      </w:pPr>
    </w:p>
    <w:p w14:paraId="51B765C5"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p>
    <w:p w14:paraId="03C825FD"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30661235"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6D5570A" w14:textId="77777777" w:rsidR="00F51A83" w:rsidRDefault="00F51A83">
      <w:pPr>
        <w:jc w:val="both"/>
        <w:rPr>
          <w:rFonts w:ascii="Marianne" w:hAnsi="Marianne" w:cs="Arial"/>
          <w:sz w:val="18"/>
        </w:rPr>
      </w:pPr>
    </w:p>
    <w:p w14:paraId="51790807" w14:textId="77777777" w:rsidR="00F51A83" w:rsidRDefault="00F51A83">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2B35D5E0" w14:textId="77777777" w:rsidR="00F51A83" w:rsidRDefault="00F51A83">
      <w:pPr>
        <w:ind w:left="284"/>
        <w:jc w:val="both"/>
        <w:rPr>
          <w:rFonts w:ascii="Marianne" w:hAnsi="Marianne" w:cs="Arial"/>
          <w:sz w:val="16"/>
        </w:rPr>
      </w:pPr>
    </w:p>
    <w:p w14:paraId="4B5ACA57" w14:textId="77777777" w:rsidR="00F51A83" w:rsidRDefault="00F51A83">
      <w:pPr>
        <w:ind w:left="284"/>
        <w:jc w:val="both"/>
        <w:rPr>
          <w:rFonts w:ascii="Marianne" w:hAnsi="Marianne" w:cs="Arial"/>
          <w:sz w:val="16"/>
        </w:rPr>
      </w:pPr>
    </w:p>
    <w:p w14:paraId="75114EE2" w14:textId="77777777" w:rsidR="00F51A83" w:rsidRDefault="00F51A83">
      <w:pPr>
        <w:ind w:left="284"/>
        <w:jc w:val="both"/>
        <w:rPr>
          <w:rFonts w:ascii="Marianne" w:hAnsi="Marianne" w:cs="Arial"/>
          <w:sz w:val="16"/>
        </w:rPr>
      </w:pPr>
    </w:p>
    <w:p w14:paraId="340C27CB" w14:textId="77777777" w:rsidR="00F51A83" w:rsidRDefault="00F51A83">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515F5B9B" w14:textId="77777777" w:rsidR="00F51A83" w:rsidRDefault="00F51A83">
      <w:pPr>
        <w:ind w:left="284"/>
        <w:jc w:val="both"/>
        <w:rPr>
          <w:rFonts w:ascii="Marianne" w:hAnsi="Marianne" w:cs="Arial"/>
          <w:sz w:val="16"/>
        </w:rPr>
      </w:pPr>
    </w:p>
    <w:p w14:paraId="524A2060" w14:textId="77777777" w:rsidR="00F51A83" w:rsidRDefault="00F51A83">
      <w:pPr>
        <w:ind w:left="284"/>
        <w:jc w:val="both"/>
        <w:rPr>
          <w:rFonts w:ascii="Marianne" w:hAnsi="Marianne" w:cs="Arial"/>
          <w:sz w:val="16"/>
        </w:rPr>
      </w:pPr>
    </w:p>
    <w:p w14:paraId="00C8DF44" w14:textId="77777777" w:rsidR="00F51A83" w:rsidRDefault="00F51A83">
      <w:pPr>
        <w:ind w:left="284"/>
        <w:jc w:val="both"/>
        <w:rPr>
          <w:rFonts w:ascii="Marianne" w:hAnsi="Marianne" w:cs="Arial"/>
          <w:sz w:val="16"/>
        </w:rPr>
      </w:pPr>
    </w:p>
    <w:p w14:paraId="3529E5C2" w14:textId="77777777" w:rsidR="00F51A83" w:rsidRDefault="00F51A83">
      <w:pPr>
        <w:ind w:left="284"/>
        <w:jc w:val="both"/>
        <w:rPr>
          <w:rFonts w:ascii="Marianne" w:hAnsi="Marianne" w:cs="Arial"/>
          <w:sz w:val="16"/>
        </w:rPr>
      </w:pPr>
    </w:p>
    <w:p w14:paraId="236003D8" w14:textId="77777777" w:rsidR="00F51A83" w:rsidRDefault="00F51A83">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F51A83" w14:paraId="1293F7CC" w14:textId="77777777">
        <w:trPr>
          <w:trHeight w:val="653"/>
        </w:trPr>
        <w:tc>
          <w:tcPr>
            <w:tcW w:w="9994" w:type="dxa"/>
            <w:shd w:val="clear" w:color="auto" w:fill="465F9D"/>
          </w:tcPr>
          <w:p w14:paraId="35803592"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51960F7F"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04DD526F" w14:textId="77777777" w:rsidR="00F51A83" w:rsidRDefault="00F51A83">
      <w:pPr>
        <w:ind w:left="284"/>
        <w:jc w:val="center"/>
        <w:rPr>
          <w:rFonts w:ascii="Marianne" w:hAnsi="Marianne" w:cs="Arial"/>
        </w:rPr>
      </w:pPr>
      <w:r>
        <w:rPr>
          <w:rFonts w:ascii="Marianne" w:hAnsi="Marianne" w:cs="Arial"/>
          <w:i/>
          <w:iCs/>
          <w:szCs w:val="18"/>
        </w:rPr>
        <w:lastRenderedPageBreak/>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9B010E4" w14:textId="77777777" w:rsidR="00F51A83" w:rsidRDefault="00F51A83">
      <w:pPr>
        <w:ind w:left="284"/>
        <w:rPr>
          <w:rFonts w:ascii="Marianne" w:hAnsi="Marianne" w:cs="Arial"/>
        </w:rPr>
      </w:pPr>
    </w:p>
    <w:p w14:paraId="3284C6E2" w14:textId="77777777" w:rsidR="00F51A83" w:rsidRDefault="00F51A83">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2ACE8D97" w14:textId="77777777" w:rsidR="00F51A83" w:rsidRDefault="00F51A83">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F51A83" w14:paraId="5183A0AC"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11AAA41" w14:textId="77777777" w:rsidR="00F51A83" w:rsidRDefault="00F51A83">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70255A2"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7F9BEF68"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1C3C5488"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F51A83" w14:paraId="13BCA662"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41B7DA53"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53F74F3" w14:textId="77777777" w:rsidR="00F51A83" w:rsidRDefault="00F51A83">
            <w:pPr>
              <w:tabs>
                <w:tab w:val="left" w:pos="864"/>
              </w:tabs>
              <w:snapToGrid w:val="0"/>
              <w:spacing w:before="120" w:after="120"/>
              <w:rPr>
                <w:rFonts w:ascii="Marianne" w:hAnsi="Marianne" w:cs="Arial"/>
                <w:sz w:val="16"/>
                <w:szCs w:val="16"/>
              </w:rPr>
            </w:pPr>
          </w:p>
          <w:p w14:paraId="2E765D1A" w14:textId="77777777" w:rsidR="00F51A83" w:rsidRDefault="00F51A83">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0DDE8B96" w14:textId="77777777" w:rsidR="00F51A83" w:rsidRDefault="00F51A83">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2D9DA481" w14:textId="77777777" w:rsidR="00F51A83" w:rsidRDefault="00F51A83">
            <w:pPr>
              <w:tabs>
                <w:tab w:val="left" w:pos="864"/>
              </w:tabs>
              <w:snapToGrid w:val="0"/>
              <w:spacing w:before="120" w:after="120"/>
              <w:jc w:val="right"/>
              <w:rPr>
                <w:rFonts w:ascii="Marianne" w:hAnsi="Marianne" w:cs="Arial"/>
                <w:sz w:val="16"/>
                <w:szCs w:val="16"/>
              </w:rPr>
            </w:pPr>
          </w:p>
        </w:tc>
      </w:tr>
      <w:tr w:rsidR="00F51A83" w14:paraId="1F71C80D" w14:textId="77777777">
        <w:trPr>
          <w:trHeight w:val="737"/>
        </w:trPr>
        <w:tc>
          <w:tcPr>
            <w:tcW w:w="2566" w:type="dxa"/>
            <w:tcBorders>
              <w:left w:val="single" w:sz="8" w:space="0" w:color="000000"/>
              <w:bottom w:val="single" w:sz="8" w:space="0" w:color="000000"/>
            </w:tcBorders>
            <w:shd w:val="clear" w:color="auto" w:fill="auto"/>
          </w:tcPr>
          <w:p w14:paraId="4747B5F3"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251BF589" w14:textId="77777777" w:rsidR="00F51A83" w:rsidRDefault="00F51A83">
            <w:pPr>
              <w:tabs>
                <w:tab w:val="left" w:pos="864"/>
              </w:tabs>
              <w:snapToGrid w:val="0"/>
              <w:spacing w:before="120" w:after="120"/>
              <w:rPr>
                <w:rFonts w:ascii="Marianne" w:hAnsi="Marianne" w:cs="Arial"/>
                <w:sz w:val="16"/>
                <w:szCs w:val="16"/>
              </w:rPr>
            </w:pPr>
          </w:p>
          <w:p w14:paraId="3CA73C78"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76C7AE2B" w14:textId="77777777" w:rsidR="00F51A83" w:rsidRDefault="00F51A83">
            <w:pPr>
              <w:tabs>
                <w:tab w:val="left" w:pos="864"/>
              </w:tabs>
              <w:snapToGrid w:val="0"/>
              <w:spacing w:before="120" w:after="120"/>
              <w:jc w:val="right"/>
              <w:rPr>
                <w:rFonts w:ascii="Marianne" w:hAnsi="Marianne" w:cs="Arial"/>
                <w:sz w:val="16"/>
                <w:szCs w:val="16"/>
              </w:rPr>
            </w:pPr>
          </w:p>
          <w:p w14:paraId="65719B02"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52549170" w14:textId="77777777" w:rsidR="00F51A83" w:rsidRDefault="00F51A83">
            <w:pPr>
              <w:tabs>
                <w:tab w:val="left" w:pos="864"/>
              </w:tabs>
              <w:snapToGrid w:val="0"/>
              <w:spacing w:before="120" w:after="120"/>
              <w:jc w:val="right"/>
              <w:rPr>
                <w:rFonts w:ascii="Marianne" w:hAnsi="Marianne" w:cs="Arial"/>
                <w:sz w:val="16"/>
                <w:szCs w:val="16"/>
              </w:rPr>
            </w:pPr>
          </w:p>
          <w:p w14:paraId="115C5D3E" w14:textId="77777777" w:rsidR="00F51A83" w:rsidRDefault="00F51A83">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B145ADC" w14:textId="77777777" w:rsidR="00F51A83" w:rsidRDefault="00F51A83">
      <w:pPr>
        <w:tabs>
          <w:tab w:val="left" w:pos="864"/>
        </w:tabs>
        <w:jc w:val="both"/>
        <w:rPr>
          <w:rFonts w:ascii="Marianne" w:hAnsi="Marianne" w:cs="Arial"/>
        </w:rPr>
      </w:pPr>
    </w:p>
    <w:p w14:paraId="06EE9659" w14:textId="77777777" w:rsidR="00F51A83" w:rsidRDefault="00F51A83">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0A0A8184" w14:textId="77777777" w:rsidR="00F51A83" w:rsidRDefault="00F51A83">
      <w:pPr>
        <w:tabs>
          <w:tab w:val="left" w:pos="864"/>
        </w:tabs>
        <w:jc w:val="both"/>
        <w:rPr>
          <w:rFonts w:ascii="Marianne" w:hAnsi="Marianne" w:cs="Arial"/>
        </w:rPr>
      </w:pPr>
    </w:p>
    <w:p w14:paraId="50176CBC" w14:textId="77777777" w:rsidR="00F51A83" w:rsidRDefault="00F51A83">
      <w:pPr>
        <w:tabs>
          <w:tab w:val="left" w:pos="864"/>
        </w:tabs>
        <w:ind w:left="567"/>
        <w:jc w:val="both"/>
        <w:rPr>
          <w:rFonts w:ascii="Marianne" w:hAnsi="Marianne" w:cs="Arial"/>
        </w:rPr>
      </w:pPr>
      <w:r>
        <w:rPr>
          <w:rFonts w:ascii="Marianne" w:hAnsi="Marianne" w:cs="Arial"/>
        </w:rPr>
        <w:t>……./…………./……</w:t>
      </w:r>
    </w:p>
    <w:p w14:paraId="2DB34296" w14:textId="77777777" w:rsidR="00F51A83" w:rsidRDefault="00F51A83">
      <w:pPr>
        <w:tabs>
          <w:tab w:val="left" w:pos="864"/>
        </w:tabs>
        <w:jc w:val="both"/>
        <w:rPr>
          <w:rFonts w:ascii="Marianne" w:hAnsi="Marianne" w:cs="Arial"/>
        </w:rPr>
      </w:pPr>
    </w:p>
    <w:p w14:paraId="510E499C"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2C2ACCB3" w14:textId="77777777" w:rsidR="00F51A83" w:rsidRDefault="00F51A83">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00FBBF81"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54EE6E7C" w14:textId="77777777" w:rsidR="00F51A83" w:rsidRDefault="00F51A83">
      <w:pPr>
        <w:tabs>
          <w:tab w:val="left" w:pos="864"/>
        </w:tabs>
        <w:jc w:val="both"/>
        <w:rPr>
          <w:rFonts w:ascii="Marianne" w:hAnsi="Marianne" w:cs="Arial"/>
        </w:rPr>
      </w:pPr>
    </w:p>
    <w:p w14:paraId="5A1174D8"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061636">
        <w:rPr>
          <w:rFonts w:ascii="Marianne" w:hAnsi="Marianne"/>
        </w:rPr>
      </w:r>
      <w:r w:rsidR="0006163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2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6ABC7A0D" w14:textId="77777777" w:rsidR="00F51A83" w:rsidRDefault="00F51A83">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5BA34107"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2102907F"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7A6E21A3" w14:textId="77777777" w:rsidR="00F51A83" w:rsidRDefault="00F51A83">
      <w:pPr>
        <w:tabs>
          <w:tab w:val="left" w:pos="864"/>
        </w:tabs>
        <w:jc w:val="both"/>
        <w:rPr>
          <w:rFonts w:ascii="Marianne" w:hAnsi="Marianne" w:cs="Arial"/>
        </w:rPr>
      </w:pPr>
    </w:p>
    <w:p w14:paraId="6E0D71AF" w14:textId="77777777" w:rsidR="00F51A83" w:rsidRDefault="00F51A83">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14CF3000"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B71395A" w14:textId="77777777" w:rsidR="00F51A83" w:rsidRDefault="00F51A83">
      <w:pPr>
        <w:rPr>
          <w:rFonts w:ascii="Marianne" w:hAnsi="Marianne" w:cs="Arial"/>
          <w:sz w:val="18"/>
        </w:rPr>
      </w:pPr>
    </w:p>
    <w:p w14:paraId="71B22B3A" w14:textId="77777777" w:rsidR="00F51A83" w:rsidRDefault="00F51A83">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5B3141E3" w14:textId="77777777" w:rsidR="00F51A83" w:rsidRDefault="00F51A83">
      <w:pPr>
        <w:ind w:left="284"/>
        <w:rPr>
          <w:rFonts w:ascii="Marianne" w:hAnsi="Marianne" w:cs="Arial"/>
          <w:sz w:val="16"/>
        </w:rPr>
      </w:pPr>
    </w:p>
    <w:p w14:paraId="0BB97803" w14:textId="77777777" w:rsidR="00F51A83" w:rsidRDefault="00F51A83">
      <w:pPr>
        <w:ind w:left="284"/>
        <w:rPr>
          <w:rFonts w:ascii="Marianne" w:hAnsi="Marianne" w:cs="Arial"/>
          <w:sz w:val="16"/>
        </w:rPr>
      </w:pPr>
    </w:p>
    <w:p w14:paraId="653DB6B2" w14:textId="77777777" w:rsidR="00F51A83" w:rsidRDefault="00F51A83">
      <w:pPr>
        <w:ind w:left="284"/>
        <w:rPr>
          <w:rFonts w:ascii="Marianne" w:hAnsi="Marianne" w:cs="Arial"/>
          <w:sz w:val="16"/>
        </w:rPr>
      </w:pPr>
    </w:p>
    <w:p w14:paraId="0B96BFEE" w14:textId="77777777" w:rsidR="00F51A83" w:rsidRDefault="00F51A83">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14DCB34" w14:textId="77777777" w:rsidR="00F51A83" w:rsidRDefault="00F51A83">
      <w:pPr>
        <w:ind w:left="284"/>
        <w:rPr>
          <w:rFonts w:ascii="Marianne" w:hAnsi="Marianne" w:cs="Arial"/>
        </w:rPr>
      </w:pPr>
    </w:p>
    <w:p w14:paraId="10795725" w14:textId="77777777" w:rsidR="00F51A83" w:rsidRDefault="00F51A83">
      <w:pPr>
        <w:ind w:left="284"/>
        <w:rPr>
          <w:rFonts w:ascii="Marianne" w:hAnsi="Marianne" w:cs="Arial"/>
        </w:rPr>
      </w:pPr>
    </w:p>
    <w:p w14:paraId="1A10E456" w14:textId="77777777" w:rsidR="00F51A83" w:rsidRDefault="00F51A83">
      <w:pPr>
        <w:ind w:left="284"/>
        <w:rPr>
          <w:rFonts w:ascii="Marianne" w:hAnsi="Marianne" w:cs="Arial"/>
        </w:rPr>
      </w:pPr>
    </w:p>
    <w:p w14:paraId="15146C12" w14:textId="77777777" w:rsidR="00F51A83" w:rsidRDefault="00F51A83">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6DE1A15F" w14:textId="77777777">
        <w:tc>
          <w:tcPr>
            <w:tcW w:w="9852" w:type="dxa"/>
            <w:shd w:val="clear" w:color="auto" w:fill="465F9D"/>
          </w:tcPr>
          <w:p w14:paraId="4B82A430"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03F8B4D9"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773E9BB5" w14:textId="77777777" w:rsidR="00F51A83" w:rsidRDefault="00F51A83">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37E85568"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67214AEC"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lastRenderedPageBreak/>
        <w:t>G1 - Le candidat ne fournit que les renseignements demandés par l’acheteur au titre de la capacité technique et professionnelle, qu’il peut récapituler ici</w:t>
      </w:r>
    </w:p>
    <w:p w14:paraId="03443F44" w14:textId="77777777" w:rsidR="00F51A83" w:rsidRDefault="00F51A83">
      <w:pPr>
        <w:pStyle w:val="En-tte"/>
        <w:tabs>
          <w:tab w:val="clear" w:pos="4536"/>
          <w:tab w:val="clear" w:pos="9072"/>
          <w:tab w:val="left" w:pos="864"/>
        </w:tabs>
        <w:rPr>
          <w:rFonts w:ascii="Marianne" w:hAnsi="Marianne" w:cs="Arial"/>
        </w:rPr>
      </w:pPr>
    </w:p>
    <w:p w14:paraId="6C3BCD05" w14:textId="77777777" w:rsidR="00F51A83" w:rsidRDefault="00F51A83">
      <w:pPr>
        <w:pStyle w:val="En-tte"/>
        <w:tabs>
          <w:tab w:val="clear" w:pos="4536"/>
          <w:tab w:val="clear" w:pos="9072"/>
          <w:tab w:val="left" w:pos="864"/>
        </w:tabs>
        <w:rPr>
          <w:rFonts w:ascii="Marianne" w:hAnsi="Marianne" w:cs="Arial"/>
        </w:rPr>
      </w:pPr>
    </w:p>
    <w:p w14:paraId="4D35374C" w14:textId="77777777" w:rsidR="00F51A83" w:rsidRDefault="00F51A83">
      <w:pPr>
        <w:pStyle w:val="En-tte"/>
        <w:tabs>
          <w:tab w:val="clear" w:pos="4536"/>
          <w:tab w:val="clear" w:pos="9072"/>
          <w:tab w:val="left" w:pos="864"/>
        </w:tabs>
        <w:rPr>
          <w:rFonts w:ascii="Marianne" w:hAnsi="Marianne" w:cs="Arial"/>
        </w:rPr>
      </w:pPr>
    </w:p>
    <w:p w14:paraId="0D97408B" w14:textId="77777777" w:rsidR="00F51A83" w:rsidRDefault="00F51A83">
      <w:pPr>
        <w:pStyle w:val="En-tte"/>
        <w:tabs>
          <w:tab w:val="clear" w:pos="4536"/>
          <w:tab w:val="clear" w:pos="9072"/>
          <w:tab w:val="left" w:pos="864"/>
        </w:tabs>
        <w:rPr>
          <w:rFonts w:ascii="Marianne" w:hAnsi="Marianne" w:cs="Arial"/>
        </w:rPr>
      </w:pPr>
    </w:p>
    <w:p w14:paraId="7E93D77A" w14:textId="77777777" w:rsidR="00F51A83" w:rsidRDefault="00F51A83">
      <w:pPr>
        <w:pStyle w:val="En-tte"/>
        <w:tabs>
          <w:tab w:val="clear" w:pos="4536"/>
          <w:tab w:val="clear" w:pos="9072"/>
          <w:tab w:val="left" w:pos="864"/>
        </w:tabs>
        <w:rPr>
          <w:rFonts w:ascii="Marianne" w:hAnsi="Marianne" w:cs="Arial"/>
        </w:rPr>
      </w:pPr>
    </w:p>
    <w:p w14:paraId="08BE725D"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D3603D3" w14:textId="77777777" w:rsidR="00F51A83" w:rsidRDefault="00F51A83">
      <w:pPr>
        <w:pStyle w:val="En-tte"/>
        <w:tabs>
          <w:tab w:val="clear" w:pos="4536"/>
          <w:tab w:val="clear" w:pos="9072"/>
          <w:tab w:val="left" w:pos="864"/>
        </w:tabs>
        <w:rPr>
          <w:rFonts w:ascii="Marianne" w:hAnsi="Marianne" w:cs="Arial"/>
        </w:rPr>
      </w:pPr>
    </w:p>
    <w:p w14:paraId="6C3D654E" w14:textId="77777777" w:rsidR="00F51A83" w:rsidRDefault="00F51A83">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A644F42"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5415C6F" w14:textId="77777777" w:rsidR="00F51A83" w:rsidRDefault="00F51A83">
      <w:pPr>
        <w:pStyle w:val="En-tte"/>
        <w:tabs>
          <w:tab w:val="left" w:pos="864"/>
        </w:tabs>
        <w:rPr>
          <w:rFonts w:ascii="Marianne" w:hAnsi="Marianne" w:cs="Arial"/>
        </w:rPr>
      </w:pPr>
    </w:p>
    <w:p w14:paraId="7783F6C5" w14:textId="77777777" w:rsidR="00F51A83" w:rsidRDefault="00F51A83">
      <w:pPr>
        <w:ind w:left="284"/>
        <w:rPr>
          <w:rFonts w:ascii="Marianne" w:hAnsi="Marianne" w:cs="Arial"/>
          <w:sz w:val="16"/>
        </w:rPr>
      </w:pPr>
      <w:r>
        <w:rPr>
          <w:rFonts w:ascii="Marianne" w:hAnsi="Marianne" w:cs="Arial"/>
          <w:sz w:val="16"/>
        </w:rPr>
        <w:t>- Adresse internet :</w:t>
      </w:r>
    </w:p>
    <w:p w14:paraId="1C9EEBB7" w14:textId="77777777" w:rsidR="00F51A83" w:rsidRDefault="00F51A83">
      <w:pPr>
        <w:pStyle w:val="En-tte"/>
        <w:tabs>
          <w:tab w:val="left" w:pos="864"/>
        </w:tabs>
        <w:rPr>
          <w:rFonts w:ascii="Marianne" w:hAnsi="Marianne" w:cs="Arial"/>
        </w:rPr>
      </w:pPr>
    </w:p>
    <w:p w14:paraId="17C5809B" w14:textId="77777777" w:rsidR="00F51A83" w:rsidRDefault="00F51A83">
      <w:pPr>
        <w:pStyle w:val="En-tte"/>
        <w:tabs>
          <w:tab w:val="left" w:pos="864"/>
        </w:tabs>
        <w:rPr>
          <w:rFonts w:ascii="Marianne" w:hAnsi="Marianne" w:cs="Arial"/>
        </w:rPr>
      </w:pPr>
    </w:p>
    <w:p w14:paraId="0EE38BD5" w14:textId="77777777" w:rsidR="00F51A83" w:rsidRDefault="00F51A83">
      <w:pPr>
        <w:ind w:left="284"/>
        <w:rPr>
          <w:rFonts w:ascii="Marianne" w:hAnsi="Marianne" w:cs="Arial"/>
          <w:sz w:val="16"/>
        </w:rPr>
      </w:pPr>
      <w:r>
        <w:rPr>
          <w:rFonts w:ascii="Marianne" w:hAnsi="Marianne" w:cs="Arial"/>
          <w:sz w:val="16"/>
        </w:rPr>
        <w:t>- Renseignements nécessaires pour y accéder :</w:t>
      </w:r>
    </w:p>
    <w:p w14:paraId="4A7835D5" w14:textId="77777777" w:rsidR="00F51A83" w:rsidRDefault="00F51A83">
      <w:pPr>
        <w:ind w:left="284"/>
        <w:rPr>
          <w:rFonts w:ascii="Marianne" w:hAnsi="Marianne" w:cs="Arial"/>
          <w:sz w:val="16"/>
        </w:rPr>
      </w:pPr>
    </w:p>
    <w:p w14:paraId="00B602DA" w14:textId="77777777" w:rsidR="00F51A83" w:rsidRDefault="00F51A83">
      <w:pPr>
        <w:ind w:left="284"/>
      </w:pPr>
    </w:p>
    <w:p w14:paraId="619809D5" w14:textId="77777777" w:rsidR="00F51A83" w:rsidRDefault="00F51A8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3A550D09" w14:textId="77777777">
        <w:trPr>
          <w:trHeight w:val="712"/>
        </w:trPr>
        <w:tc>
          <w:tcPr>
            <w:tcW w:w="9710" w:type="dxa"/>
            <w:shd w:val="clear" w:color="auto" w:fill="465F9D"/>
          </w:tcPr>
          <w:p w14:paraId="20BE29C4" w14:textId="77777777" w:rsidR="00F51A83" w:rsidRDefault="00F51A83">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6BE1DB06" w14:textId="77777777" w:rsidR="00F51A83" w:rsidRDefault="00F51A83">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3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3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529C5D54" w14:textId="77777777" w:rsidR="00F51A83" w:rsidRDefault="00F51A83">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53B54BF0" w14:textId="77777777" w:rsidR="00F51A83" w:rsidRDefault="00F51A83">
      <w:pPr>
        <w:tabs>
          <w:tab w:val="left" w:pos="576"/>
        </w:tabs>
        <w:rPr>
          <w:rFonts w:ascii="Marianne" w:hAnsi="Marianne" w:cs="Arial"/>
          <w:iCs/>
        </w:rPr>
      </w:pPr>
    </w:p>
    <w:p w14:paraId="6D2F09A8" w14:textId="77777777" w:rsidR="00F51A83" w:rsidRDefault="00F51A83">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40925935" w14:textId="77777777" w:rsidR="00F51A83" w:rsidRDefault="00F51A83">
      <w:pPr>
        <w:jc w:val="both"/>
        <w:rPr>
          <w:rFonts w:ascii="Marianne" w:hAnsi="Marianne" w:cs="Arial"/>
          <w:i/>
          <w:iCs/>
          <w:sz w:val="18"/>
          <w:szCs w:val="18"/>
        </w:rPr>
      </w:pPr>
      <w:r>
        <w:rPr>
          <w:rFonts w:ascii="Marianne" w:hAnsi="Marianne" w:cs="Arial"/>
          <w:i/>
          <w:iCs/>
          <w:sz w:val="18"/>
          <w:szCs w:val="18"/>
        </w:rPr>
        <w:t>(Adapter le tableau autant que nécessaire)</w:t>
      </w:r>
    </w:p>
    <w:p w14:paraId="497524BD" w14:textId="77777777" w:rsidR="00F51A83" w:rsidRDefault="00F51A83">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F51A83" w14:paraId="1DD5342B" w14:textId="77777777">
        <w:trPr>
          <w:trHeight w:val="1200"/>
        </w:trPr>
        <w:tc>
          <w:tcPr>
            <w:tcW w:w="832" w:type="dxa"/>
            <w:tcBorders>
              <w:top w:val="single" w:sz="4" w:space="0" w:color="000000"/>
              <w:left w:val="single" w:sz="4" w:space="0" w:color="000000"/>
              <w:bottom w:val="single" w:sz="4" w:space="0" w:color="000000"/>
            </w:tcBorders>
            <w:vAlign w:val="center"/>
          </w:tcPr>
          <w:p w14:paraId="2E0F4260" w14:textId="77777777" w:rsidR="00F51A83" w:rsidRDefault="00F51A83">
            <w:pPr>
              <w:jc w:val="center"/>
              <w:rPr>
                <w:rFonts w:ascii="Marianne" w:hAnsi="Marianne" w:cs="Arial"/>
                <w:b/>
              </w:rPr>
            </w:pPr>
            <w:r>
              <w:rPr>
                <w:rFonts w:ascii="Marianne" w:hAnsi="Marianne" w:cs="Arial"/>
                <w:b/>
              </w:rPr>
              <w:t>N°</w:t>
            </w:r>
          </w:p>
          <w:p w14:paraId="1A721CF1" w14:textId="77777777" w:rsidR="00F51A83" w:rsidRDefault="00F51A83">
            <w:pPr>
              <w:jc w:val="center"/>
              <w:rPr>
                <w:rFonts w:ascii="Marianne" w:hAnsi="Marianne" w:cs="Arial"/>
                <w:b/>
              </w:rPr>
            </w:pPr>
            <w:r>
              <w:rPr>
                <w:rFonts w:ascii="Marianne" w:hAnsi="Marianne" w:cs="Arial"/>
                <w:b/>
              </w:rPr>
              <w:t>du</w:t>
            </w:r>
          </w:p>
          <w:p w14:paraId="26CD08A4" w14:textId="77777777" w:rsidR="00F51A83" w:rsidRDefault="00F51A83">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22D1532C" w14:textId="77777777" w:rsidR="00F51A83" w:rsidRDefault="00F51A83">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07F6C" w14:textId="77777777" w:rsidR="00F51A83" w:rsidRDefault="00F51A83">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F51A83" w14:paraId="5FD3CB0F" w14:textId="77777777">
        <w:trPr>
          <w:trHeight w:val="1021"/>
        </w:trPr>
        <w:tc>
          <w:tcPr>
            <w:tcW w:w="832" w:type="dxa"/>
            <w:tcBorders>
              <w:top w:val="single" w:sz="4" w:space="0" w:color="000000"/>
              <w:left w:val="single" w:sz="4" w:space="0" w:color="000000"/>
            </w:tcBorders>
            <w:shd w:val="clear" w:color="auto" w:fill="B4C6E7"/>
          </w:tcPr>
          <w:p w14:paraId="173F189C" w14:textId="77777777" w:rsidR="00F51A83" w:rsidRDefault="00F51A83">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6A9FDAFB" w14:textId="77777777" w:rsidR="00F51A83" w:rsidRDefault="00F51A83">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11A0C5E0" w14:textId="77777777" w:rsidR="00F51A83" w:rsidRDefault="00F51A83">
            <w:pPr>
              <w:snapToGrid w:val="0"/>
              <w:jc w:val="both"/>
              <w:rPr>
                <w:rFonts w:ascii="Marianne" w:hAnsi="Marianne" w:cs="Arial"/>
              </w:rPr>
            </w:pPr>
          </w:p>
        </w:tc>
      </w:tr>
      <w:tr w:rsidR="00F51A83" w14:paraId="75177689" w14:textId="77777777">
        <w:trPr>
          <w:trHeight w:val="1021"/>
        </w:trPr>
        <w:tc>
          <w:tcPr>
            <w:tcW w:w="832" w:type="dxa"/>
            <w:tcBorders>
              <w:left w:val="single" w:sz="4" w:space="0" w:color="000000"/>
            </w:tcBorders>
          </w:tcPr>
          <w:p w14:paraId="5B21F07D"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4013D6C8"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54239BA9" w14:textId="77777777" w:rsidR="00F51A83" w:rsidRDefault="00F51A83">
            <w:pPr>
              <w:snapToGrid w:val="0"/>
              <w:jc w:val="both"/>
              <w:rPr>
                <w:rFonts w:ascii="Marianne" w:hAnsi="Marianne" w:cs="Arial"/>
              </w:rPr>
            </w:pPr>
          </w:p>
        </w:tc>
      </w:tr>
      <w:tr w:rsidR="00F51A83" w14:paraId="55C9C36B" w14:textId="77777777">
        <w:trPr>
          <w:trHeight w:val="1021"/>
        </w:trPr>
        <w:tc>
          <w:tcPr>
            <w:tcW w:w="832" w:type="dxa"/>
            <w:tcBorders>
              <w:left w:val="single" w:sz="4" w:space="0" w:color="000000"/>
            </w:tcBorders>
            <w:shd w:val="clear" w:color="auto" w:fill="B4C6E7"/>
          </w:tcPr>
          <w:p w14:paraId="202B654D"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3BD9F471"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383791B" w14:textId="77777777" w:rsidR="00F51A83" w:rsidRDefault="00F51A83">
            <w:pPr>
              <w:snapToGrid w:val="0"/>
              <w:jc w:val="both"/>
              <w:rPr>
                <w:rFonts w:ascii="Marianne" w:hAnsi="Marianne" w:cs="Arial"/>
              </w:rPr>
            </w:pPr>
          </w:p>
        </w:tc>
      </w:tr>
      <w:tr w:rsidR="00F51A83" w14:paraId="1213CDD6" w14:textId="77777777">
        <w:trPr>
          <w:trHeight w:val="1021"/>
        </w:trPr>
        <w:tc>
          <w:tcPr>
            <w:tcW w:w="832" w:type="dxa"/>
            <w:tcBorders>
              <w:left w:val="single" w:sz="4" w:space="0" w:color="000000"/>
            </w:tcBorders>
          </w:tcPr>
          <w:p w14:paraId="385ACC11"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0E538D1C"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65911FC" w14:textId="77777777" w:rsidR="00F51A83" w:rsidRDefault="00F51A83">
            <w:pPr>
              <w:snapToGrid w:val="0"/>
              <w:jc w:val="both"/>
              <w:rPr>
                <w:rFonts w:ascii="Marianne" w:hAnsi="Marianne" w:cs="Arial"/>
              </w:rPr>
            </w:pPr>
          </w:p>
        </w:tc>
      </w:tr>
      <w:tr w:rsidR="00F51A83" w14:paraId="4FB1117F" w14:textId="77777777">
        <w:trPr>
          <w:trHeight w:val="1021"/>
        </w:trPr>
        <w:tc>
          <w:tcPr>
            <w:tcW w:w="832" w:type="dxa"/>
            <w:tcBorders>
              <w:left w:val="single" w:sz="4" w:space="0" w:color="000000"/>
            </w:tcBorders>
            <w:shd w:val="clear" w:color="auto" w:fill="B4C6E7"/>
          </w:tcPr>
          <w:p w14:paraId="1CCC43B1"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634D9293"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1FCF0DD" w14:textId="77777777" w:rsidR="00F51A83" w:rsidRDefault="00F51A83">
            <w:pPr>
              <w:snapToGrid w:val="0"/>
              <w:jc w:val="both"/>
              <w:rPr>
                <w:rFonts w:ascii="Marianne" w:hAnsi="Marianne" w:cs="Arial"/>
              </w:rPr>
            </w:pPr>
          </w:p>
        </w:tc>
      </w:tr>
      <w:tr w:rsidR="00F51A83" w14:paraId="395CDF63" w14:textId="77777777">
        <w:trPr>
          <w:trHeight w:val="1021"/>
        </w:trPr>
        <w:tc>
          <w:tcPr>
            <w:tcW w:w="832" w:type="dxa"/>
            <w:tcBorders>
              <w:left w:val="single" w:sz="4" w:space="0" w:color="000000"/>
            </w:tcBorders>
          </w:tcPr>
          <w:p w14:paraId="56F90C5A"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2B5BC305"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A5566FD" w14:textId="77777777" w:rsidR="00F51A83" w:rsidRDefault="00F51A83">
            <w:pPr>
              <w:snapToGrid w:val="0"/>
              <w:jc w:val="both"/>
              <w:rPr>
                <w:rFonts w:ascii="Marianne" w:hAnsi="Marianne" w:cs="Arial"/>
              </w:rPr>
            </w:pPr>
          </w:p>
        </w:tc>
      </w:tr>
      <w:tr w:rsidR="00F51A83" w14:paraId="1F2539CF" w14:textId="77777777">
        <w:trPr>
          <w:trHeight w:val="1021"/>
        </w:trPr>
        <w:tc>
          <w:tcPr>
            <w:tcW w:w="832" w:type="dxa"/>
            <w:tcBorders>
              <w:left w:val="single" w:sz="4" w:space="0" w:color="000000"/>
            </w:tcBorders>
            <w:shd w:val="clear" w:color="auto" w:fill="B4C6E7"/>
          </w:tcPr>
          <w:p w14:paraId="3AF2ACF6"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0AE22499"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0A2C326" w14:textId="77777777" w:rsidR="00F51A83" w:rsidRDefault="00F51A83">
            <w:pPr>
              <w:snapToGrid w:val="0"/>
              <w:jc w:val="both"/>
              <w:rPr>
                <w:rFonts w:ascii="Marianne" w:hAnsi="Marianne" w:cs="Arial"/>
              </w:rPr>
            </w:pPr>
          </w:p>
        </w:tc>
      </w:tr>
      <w:tr w:rsidR="00F51A83" w14:paraId="1B3FBA61" w14:textId="77777777">
        <w:trPr>
          <w:trHeight w:val="1021"/>
        </w:trPr>
        <w:tc>
          <w:tcPr>
            <w:tcW w:w="832" w:type="dxa"/>
            <w:tcBorders>
              <w:left w:val="single" w:sz="4" w:space="0" w:color="000000"/>
            </w:tcBorders>
          </w:tcPr>
          <w:p w14:paraId="72278C18"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72366303"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B815251" w14:textId="77777777" w:rsidR="00F51A83" w:rsidRDefault="00F51A83">
            <w:pPr>
              <w:snapToGrid w:val="0"/>
              <w:jc w:val="both"/>
              <w:rPr>
                <w:rFonts w:ascii="Marianne" w:hAnsi="Marianne" w:cs="Arial"/>
              </w:rPr>
            </w:pPr>
          </w:p>
        </w:tc>
      </w:tr>
      <w:tr w:rsidR="00F51A83" w14:paraId="7F04859D" w14:textId="77777777">
        <w:trPr>
          <w:trHeight w:val="1021"/>
        </w:trPr>
        <w:tc>
          <w:tcPr>
            <w:tcW w:w="832" w:type="dxa"/>
            <w:tcBorders>
              <w:left w:val="single" w:sz="4" w:space="0" w:color="000000"/>
              <w:bottom w:val="single" w:sz="4" w:space="0" w:color="000000"/>
            </w:tcBorders>
            <w:shd w:val="clear" w:color="auto" w:fill="B4C6E7"/>
          </w:tcPr>
          <w:p w14:paraId="76DDE39E" w14:textId="77777777" w:rsidR="00F51A83" w:rsidRDefault="00F51A83">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39721012" w14:textId="77777777" w:rsidR="00F51A83" w:rsidRDefault="00F51A83">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67DF5D20" w14:textId="77777777" w:rsidR="00F51A83" w:rsidRDefault="00F51A83">
            <w:pPr>
              <w:snapToGrid w:val="0"/>
              <w:jc w:val="both"/>
              <w:rPr>
                <w:rFonts w:ascii="Marianne" w:hAnsi="Marianne" w:cs="Arial"/>
              </w:rPr>
            </w:pPr>
          </w:p>
        </w:tc>
      </w:tr>
    </w:tbl>
    <w:p w14:paraId="6B86D4F0" w14:textId="77777777" w:rsidR="00F51A83" w:rsidRDefault="00F51A83">
      <w:pPr>
        <w:pStyle w:val="En-tte"/>
        <w:tabs>
          <w:tab w:val="clear" w:pos="4536"/>
          <w:tab w:val="clear" w:pos="9072"/>
          <w:tab w:val="left" w:pos="864"/>
        </w:tabs>
        <w:rPr>
          <w:rFonts w:ascii="Marianne" w:hAnsi="Marianne" w:cs="Arial"/>
          <w:sz w:val="18"/>
          <w:szCs w:val="18"/>
        </w:rPr>
      </w:pPr>
    </w:p>
    <w:p w14:paraId="2EA3F399" w14:textId="77777777" w:rsidR="00F51A83" w:rsidRDefault="00F51A83">
      <w:pPr>
        <w:pStyle w:val="En-tte"/>
        <w:tabs>
          <w:tab w:val="clear" w:pos="4536"/>
          <w:tab w:val="clear" w:pos="9072"/>
          <w:tab w:val="left" w:pos="864"/>
        </w:tabs>
        <w:rPr>
          <w:rFonts w:ascii="Marianne" w:hAnsi="Marianne" w:cs="Arial"/>
          <w:sz w:val="18"/>
          <w:szCs w:val="18"/>
        </w:rPr>
      </w:pPr>
    </w:p>
    <w:p w14:paraId="62C50A86" w14:textId="77777777" w:rsidR="00F51A83" w:rsidRDefault="00F51A83">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5679195B" w14:textId="77777777">
        <w:trPr>
          <w:trHeight w:val="407"/>
        </w:trPr>
        <w:tc>
          <w:tcPr>
            <w:tcW w:w="9852" w:type="dxa"/>
            <w:shd w:val="clear" w:color="auto" w:fill="465F9D"/>
          </w:tcPr>
          <w:p w14:paraId="3C319DA2" w14:textId="77777777" w:rsidR="00F51A83" w:rsidRDefault="00F51A83">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7ECE992A" w14:textId="77777777" w:rsidR="00F51A83" w:rsidRDefault="00F51A83">
      <w:pPr>
        <w:tabs>
          <w:tab w:val="left" w:pos="426"/>
        </w:tabs>
        <w:jc w:val="both"/>
        <w:rPr>
          <w:rFonts w:ascii="Marianne" w:hAnsi="Marianne" w:cs="Arial"/>
          <w:spacing w:val="-10"/>
        </w:rPr>
      </w:pPr>
    </w:p>
    <w:p w14:paraId="56D6C9AE" w14:textId="77777777" w:rsidR="00F51A83" w:rsidRDefault="00F51A83">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090407EF" w14:textId="77777777" w:rsidR="00F51A83" w:rsidRDefault="00F51A83">
      <w:pPr>
        <w:tabs>
          <w:tab w:val="left" w:pos="426"/>
        </w:tabs>
        <w:jc w:val="both"/>
        <w:rPr>
          <w:rFonts w:ascii="Marianne" w:hAnsi="Marianne" w:cs="Arial"/>
          <w:spacing w:val="-10"/>
        </w:rPr>
      </w:pPr>
    </w:p>
    <w:p w14:paraId="7AB108A1" w14:textId="77777777" w:rsidR="00F51A83" w:rsidRDefault="00F51A83">
      <w:pPr>
        <w:tabs>
          <w:tab w:val="left" w:pos="426"/>
        </w:tabs>
        <w:jc w:val="both"/>
        <w:rPr>
          <w:rFonts w:ascii="Marianne" w:hAnsi="Marianne" w:cs="Arial"/>
          <w:spacing w:val="-10"/>
        </w:rPr>
      </w:pPr>
    </w:p>
    <w:p w14:paraId="74A4FA27" w14:textId="77777777" w:rsidR="00F51A83" w:rsidRDefault="00F51A83">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781D9922" w14:textId="77777777" w:rsidR="00F51A83" w:rsidRDefault="00F51A83">
      <w:pPr>
        <w:tabs>
          <w:tab w:val="left" w:pos="426"/>
        </w:tabs>
        <w:jc w:val="both"/>
        <w:rPr>
          <w:rFonts w:ascii="Marianne" w:hAnsi="Marianne" w:cs="Arial"/>
          <w:spacing w:val="-10"/>
          <w:sz w:val="22"/>
          <w:szCs w:val="22"/>
        </w:rPr>
      </w:pPr>
    </w:p>
    <w:p w14:paraId="2288AE01" w14:textId="77777777" w:rsidR="00F51A83" w:rsidRDefault="00F51A83">
      <w:pPr>
        <w:tabs>
          <w:tab w:val="left" w:pos="426"/>
        </w:tabs>
        <w:jc w:val="both"/>
        <w:rPr>
          <w:rFonts w:ascii="Marianne" w:hAnsi="Marianne" w:cs="Arial"/>
          <w:spacing w:val="-10"/>
          <w:sz w:val="22"/>
          <w:szCs w:val="22"/>
        </w:rPr>
      </w:pPr>
    </w:p>
    <w:p w14:paraId="7088318E" w14:textId="77777777" w:rsidR="00F51A83" w:rsidRDefault="00F51A83">
      <w:pPr>
        <w:tabs>
          <w:tab w:val="left" w:pos="426"/>
        </w:tabs>
        <w:jc w:val="both"/>
        <w:rPr>
          <w:rFonts w:ascii="Marianne" w:hAnsi="Marianne" w:cs="Arial"/>
          <w:spacing w:val="-10"/>
          <w:sz w:val="22"/>
          <w:szCs w:val="22"/>
        </w:rPr>
      </w:pPr>
    </w:p>
    <w:p w14:paraId="33E20295" w14:textId="77777777" w:rsidR="00F51A83" w:rsidRDefault="00F51A83">
      <w:pPr>
        <w:tabs>
          <w:tab w:val="left" w:pos="426"/>
        </w:tabs>
        <w:jc w:val="both"/>
        <w:rPr>
          <w:rFonts w:ascii="Marianne" w:hAnsi="Marianne" w:cs="Arial"/>
          <w:spacing w:val="-10"/>
          <w:sz w:val="22"/>
          <w:szCs w:val="22"/>
        </w:rPr>
      </w:pPr>
    </w:p>
    <w:p w14:paraId="0089DA7C" w14:textId="77777777" w:rsidR="00F51A83" w:rsidRDefault="00F51A83">
      <w:pPr>
        <w:tabs>
          <w:tab w:val="left" w:pos="426"/>
        </w:tabs>
        <w:jc w:val="both"/>
        <w:rPr>
          <w:rFonts w:ascii="Marianne" w:hAnsi="Marianne" w:cs="Arial"/>
          <w:spacing w:val="-10"/>
          <w:sz w:val="22"/>
          <w:szCs w:val="22"/>
        </w:rPr>
      </w:pPr>
    </w:p>
    <w:p w14:paraId="438F7E0B" w14:textId="77777777" w:rsidR="00F51A83" w:rsidRDefault="00F51A83">
      <w:pPr>
        <w:tabs>
          <w:tab w:val="left" w:pos="426"/>
        </w:tabs>
        <w:jc w:val="both"/>
        <w:rPr>
          <w:rFonts w:ascii="Marianne" w:hAnsi="Marianne" w:cs="Arial"/>
          <w:spacing w:val="-10"/>
          <w:sz w:val="22"/>
          <w:szCs w:val="22"/>
        </w:rPr>
      </w:pPr>
    </w:p>
    <w:p w14:paraId="72E35246" w14:textId="77777777" w:rsidR="00F51A83" w:rsidRDefault="00F51A83">
      <w:pPr>
        <w:tabs>
          <w:tab w:val="left" w:pos="426"/>
        </w:tabs>
        <w:jc w:val="both"/>
        <w:rPr>
          <w:rFonts w:ascii="Marianne" w:hAnsi="Marianne" w:cs="Arial"/>
          <w:spacing w:val="-10"/>
          <w:sz w:val="22"/>
          <w:szCs w:val="22"/>
        </w:rPr>
      </w:pPr>
    </w:p>
    <w:p w14:paraId="15D82A6A" w14:textId="77777777" w:rsidR="00F51A83" w:rsidRDefault="00F51A83">
      <w:pPr>
        <w:tabs>
          <w:tab w:val="left" w:pos="426"/>
        </w:tabs>
        <w:jc w:val="both"/>
        <w:rPr>
          <w:rFonts w:ascii="Marianne" w:hAnsi="Marianne" w:cs="Arial"/>
          <w:spacing w:val="-10"/>
          <w:sz w:val="22"/>
          <w:szCs w:val="22"/>
        </w:rPr>
      </w:pPr>
    </w:p>
    <w:p w14:paraId="20DFD60A" w14:textId="77777777" w:rsidR="00F51A83" w:rsidRDefault="00F51A83">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F51A8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00B09" w14:textId="77777777" w:rsidR="00266638" w:rsidRDefault="00266638">
      <w:r>
        <w:separator/>
      </w:r>
    </w:p>
  </w:endnote>
  <w:endnote w:type="continuationSeparator" w:id="0">
    <w:p w14:paraId="5162BBDE" w14:textId="77777777" w:rsidR="00266638" w:rsidRDefault="0026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Andale Sans UI">
    <w:altName w:val="Calibri"/>
    <w:charset w:val="00"/>
    <w:family w:val="auto"/>
    <w:pitch w:val="variable"/>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F51A83" w14:paraId="1447726F" w14:textId="77777777">
      <w:trPr>
        <w:tblHeader/>
      </w:trPr>
      <w:tc>
        <w:tcPr>
          <w:tcW w:w="3513" w:type="dxa"/>
          <w:shd w:val="clear" w:color="auto" w:fill="66CCFF"/>
        </w:tcPr>
        <w:p w14:paraId="233BA255" w14:textId="77777777" w:rsidR="00F51A83" w:rsidRDefault="00F51A83">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41CF6BD9" w14:textId="18C96DE9" w:rsidR="00F51A83" w:rsidRDefault="003F293B">
          <w:pPr>
            <w:shd w:val="clear" w:color="auto" w:fill="66CCFF"/>
            <w:snapToGrid w:val="0"/>
            <w:jc w:val="center"/>
            <w:rPr>
              <w:rFonts w:ascii="Marianne" w:hAnsi="Marianne" w:cs="Arial"/>
              <w:b/>
              <w:bCs/>
            </w:rPr>
          </w:pPr>
          <w:r w:rsidRPr="003F293B">
            <w:rPr>
              <w:rFonts w:ascii="Marianne" w:hAnsi="Marianne" w:cs="Arial"/>
              <w:b/>
              <w:bCs/>
            </w:rPr>
            <w:t>2025</w:t>
          </w:r>
          <w:r w:rsidR="00061636">
            <w:rPr>
              <w:rFonts w:ascii="Marianne" w:hAnsi="Marianne" w:cs="Arial"/>
              <w:b/>
              <w:bCs/>
            </w:rPr>
            <w:t>10071133</w:t>
          </w:r>
        </w:p>
      </w:tc>
      <w:tc>
        <w:tcPr>
          <w:tcW w:w="900" w:type="dxa"/>
          <w:shd w:val="clear" w:color="auto" w:fill="66CCFF"/>
        </w:tcPr>
        <w:p w14:paraId="4D693CEC" w14:textId="77777777" w:rsidR="00F51A83" w:rsidRDefault="00F51A83">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59530273" w14:textId="77777777" w:rsidR="00F51A83" w:rsidRDefault="00F51A83">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6091D203" w14:textId="77777777" w:rsidR="00F51A83" w:rsidRDefault="00F51A83">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5532ADEE" w14:textId="77777777" w:rsidR="00F51A83" w:rsidRDefault="00F51A83">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13FDC02D" w14:textId="77777777" w:rsidR="00F51A83" w:rsidRDefault="00F51A8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C5BD7" w14:textId="77777777" w:rsidR="00266638" w:rsidRDefault="00266638">
      <w:r>
        <w:separator/>
      </w:r>
    </w:p>
  </w:footnote>
  <w:footnote w:type="continuationSeparator" w:id="0">
    <w:p w14:paraId="1A3AE32B" w14:textId="77777777" w:rsidR="00266638" w:rsidRDefault="00266638">
      <w:r>
        <w:continuationSeparator/>
      </w:r>
    </w:p>
  </w:footnote>
  <w:footnote w:id="1">
    <w:p w14:paraId="3A6EB39E" w14:textId="77777777" w:rsidR="00F51A83" w:rsidRDefault="00F51A83">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43ED94E8"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0C766053"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345A140A" w14:textId="77777777" w:rsidR="00F51A83" w:rsidRDefault="00F51A83">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081366824">
    <w:abstractNumId w:val="0"/>
  </w:num>
  <w:num w:numId="2" w16cid:durableId="1249264234">
    <w:abstractNumId w:val="1"/>
  </w:num>
  <w:num w:numId="3" w16cid:durableId="1766345646">
    <w:abstractNumId w:val="2"/>
  </w:num>
  <w:num w:numId="4" w16cid:durableId="1535725319">
    <w:abstractNumId w:val="0"/>
  </w:num>
  <w:num w:numId="5" w16cid:durableId="129787224">
    <w:abstractNumId w:val="3"/>
  </w:num>
  <w:num w:numId="6" w16cid:durableId="1117721088">
    <w:abstractNumId w:val="5"/>
  </w:num>
  <w:num w:numId="7" w16cid:durableId="1381513193">
    <w:abstractNumId w:val="9"/>
  </w:num>
  <w:num w:numId="8" w16cid:durableId="2059889923">
    <w:abstractNumId w:val="7"/>
  </w:num>
  <w:num w:numId="9" w16cid:durableId="760638516">
    <w:abstractNumId w:val="6"/>
  </w:num>
  <w:num w:numId="10" w16cid:durableId="1577279036">
    <w:abstractNumId w:val="3"/>
  </w:num>
  <w:num w:numId="11" w16cid:durableId="1696689556">
    <w:abstractNumId w:val="4"/>
  </w:num>
  <w:num w:numId="12" w16cid:durableId="18677900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3A6"/>
    <w:rsid w:val="00061636"/>
    <w:rsid w:val="00266638"/>
    <w:rsid w:val="002C0A25"/>
    <w:rsid w:val="003F293B"/>
    <w:rsid w:val="004246A7"/>
    <w:rsid w:val="00631B2B"/>
    <w:rsid w:val="006A13A6"/>
    <w:rsid w:val="008F3370"/>
    <w:rsid w:val="009F2515"/>
    <w:rsid w:val="00C81571"/>
    <w:rsid w:val="00F24930"/>
    <w:rsid w:val="00F51A83"/>
    <w:rsid w:val="00F96C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F594CB"/>
  <w15:chartTrackingRefBased/>
  <w15:docId w15:val="{14D10CF7-F413-4339-B5A2-87BCA506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Standard">
    <w:name w:val="Standard"/>
    <w:autoRedefine/>
    <w:rsid w:val="006A13A6"/>
    <w:pPr>
      <w:widowControl w:val="0"/>
      <w:suppressAutoHyphens/>
      <w:autoSpaceDN w:val="0"/>
      <w:spacing w:before="57"/>
      <w:jc w:val="both"/>
      <w:textAlignment w:val="center"/>
    </w:pPr>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76398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Article.do?idArticle=LEGIARTI000006795912&amp;cidTexte=LEGITEXT000006073984"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3CC5B-8504-42AC-8F10-1C3308754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2642</Words>
  <Characters>14535</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17143</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WAUBANT Clémentine</cp:lastModifiedBy>
  <cp:revision>9</cp:revision>
  <cp:lastPrinted>2023-09-26T08:15:00Z</cp:lastPrinted>
  <dcterms:created xsi:type="dcterms:W3CDTF">2024-01-08T08:02:00Z</dcterms:created>
  <dcterms:modified xsi:type="dcterms:W3CDTF">2025-09-26T12:46:00Z</dcterms:modified>
</cp:coreProperties>
</file>